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C1C026" w14:textId="77777777" w:rsidR="003240AC" w:rsidRPr="005304A8" w:rsidRDefault="003240AC" w:rsidP="00B55B58">
      <w:pPr>
        <w:pStyle w:val="Corpsdetexte"/>
        <w:rPr>
          <w:b/>
        </w:rPr>
        <w:sectPr w:rsidR="003240AC" w:rsidRPr="005304A8" w:rsidSect="00311CC7">
          <w:headerReference w:type="default" r:id="rId11"/>
          <w:footerReference w:type="even" r:id="rId12"/>
          <w:headerReference w:type="first" r:id="rId13"/>
          <w:footerReference w:type="first" r:id="rId14"/>
          <w:type w:val="continuous"/>
          <w:pgSz w:w="11910" w:h="16840"/>
          <w:pgMar w:top="963" w:right="964" w:bottom="1314" w:left="964" w:header="720" w:footer="720" w:gutter="0"/>
          <w:cols w:space="720"/>
          <w:titlePg/>
          <w:docGrid w:linePitch="299"/>
        </w:sectPr>
      </w:pPr>
    </w:p>
    <w:p w14:paraId="5BF18045" w14:textId="77777777" w:rsidR="00903BA3" w:rsidRDefault="0054549F" w:rsidP="00903BA3">
      <w:pPr>
        <w:pStyle w:val="ServiceInfoHeader"/>
        <w:spacing w:line="360" w:lineRule="auto"/>
        <w:jc w:val="left"/>
        <w:rPr>
          <w:b w:val="0"/>
          <w:sz w:val="20"/>
          <w:szCs w:val="20"/>
          <w:lang w:val="fr-FR"/>
        </w:rPr>
      </w:pPr>
      <w:r>
        <w:rPr>
          <w:sz w:val="28"/>
          <w:szCs w:val="28"/>
          <w:lang w:val="fr-FR"/>
        </w:rPr>
        <w:t xml:space="preserve">Annexe </w:t>
      </w:r>
      <w:r w:rsidR="00BE0E4F">
        <w:rPr>
          <w:sz w:val="28"/>
          <w:szCs w:val="28"/>
          <w:lang w:val="fr-FR"/>
        </w:rPr>
        <w:t>6</w:t>
      </w:r>
      <w:r w:rsidR="00343D89" w:rsidRPr="00024704">
        <w:rPr>
          <w:sz w:val="28"/>
          <w:szCs w:val="28"/>
          <w:lang w:val="fr-FR"/>
        </w:rPr>
        <w:br/>
      </w:r>
      <w:r w:rsidR="00903BA3">
        <w:rPr>
          <w:b w:val="0"/>
          <w:sz w:val="20"/>
          <w:szCs w:val="20"/>
          <w:lang w:val="fr-FR"/>
        </w:rPr>
        <w:t>Circulaire 2026/2027 n°003 du 27/08/2026</w:t>
      </w:r>
    </w:p>
    <w:p w14:paraId="173B7981" w14:textId="77777777" w:rsidR="00F519C0" w:rsidRPr="00A86D23" w:rsidRDefault="00F519C0" w:rsidP="00A86D23">
      <w:pPr>
        <w:pStyle w:val="Corpsdetexte"/>
      </w:pPr>
      <w:bookmarkStart w:id="0" w:name="_GoBack"/>
      <w:bookmarkEnd w:id="0"/>
    </w:p>
    <w:p w14:paraId="07D5D153" w14:textId="71E505BB" w:rsidR="00A86D23" w:rsidRDefault="00BE0E4F" w:rsidP="00446E42">
      <w:pPr>
        <w:pStyle w:val="Sansinterligne1"/>
        <w:tabs>
          <w:tab w:val="left" w:pos="3261"/>
        </w:tabs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Fiche de renseignements</w:t>
      </w:r>
    </w:p>
    <w:p w14:paraId="3397BF8D" w14:textId="77777777" w:rsidR="005D2516" w:rsidRDefault="005D2516" w:rsidP="003365B4">
      <w:pPr>
        <w:pStyle w:val="Sansinterligne1"/>
        <w:tabs>
          <w:tab w:val="left" w:pos="3261"/>
        </w:tabs>
        <w:rPr>
          <w:rFonts w:ascii="Arial" w:hAnsi="Arial" w:cs="Arial"/>
          <w:b/>
          <w:sz w:val="20"/>
          <w:szCs w:val="20"/>
        </w:rPr>
      </w:pPr>
    </w:p>
    <w:p w14:paraId="5D533D14" w14:textId="618CB015" w:rsidR="00323E29" w:rsidRDefault="00323E29" w:rsidP="00323E29">
      <w:pPr>
        <w:pStyle w:val="Corpsdetexte"/>
        <w:jc w:val="center"/>
        <w:rPr>
          <w:b/>
        </w:rPr>
      </w:pPr>
      <w:r w:rsidRPr="00A86D23">
        <w:rPr>
          <w:b/>
        </w:rPr>
        <w:t>Année scolaire 202</w:t>
      </w:r>
      <w:r w:rsidR="00965C5D">
        <w:rPr>
          <w:b/>
        </w:rPr>
        <w:t>6</w:t>
      </w:r>
      <w:r w:rsidRPr="00A86D23">
        <w:rPr>
          <w:b/>
        </w:rPr>
        <w:t>/202</w:t>
      </w:r>
      <w:r w:rsidR="00965C5D">
        <w:rPr>
          <w:b/>
        </w:rPr>
        <w:t>7</w:t>
      </w:r>
    </w:p>
    <w:p w14:paraId="598F186E" w14:textId="125E9701" w:rsidR="00BE0E4F" w:rsidRDefault="00BE0E4F" w:rsidP="00323E29">
      <w:pPr>
        <w:pStyle w:val="Corpsdetexte"/>
        <w:jc w:val="center"/>
        <w:rPr>
          <w:b/>
        </w:rPr>
      </w:pPr>
    </w:p>
    <w:tbl>
      <w:tblPr>
        <w:tblStyle w:val="Grilledutableau"/>
        <w:tblW w:w="0" w:type="auto"/>
        <w:tblInd w:w="2122" w:type="dxa"/>
        <w:tblLook w:val="04A0" w:firstRow="1" w:lastRow="0" w:firstColumn="1" w:lastColumn="0" w:noHBand="0" w:noVBand="1"/>
      </w:tblPr>
      <w:tblGrid>
        <w:gridCol w:w="7796"/>
      </w:tblGrid>
      <w:tr w:rsidR="003365B4" w14:paraId="23868EE5" w14:textId="77777777" w:rsidTr="003365B4">
        <w:trPr>
          <w:trHeight w:val="831"/>
        </w:trPr>
        <w:tc>
          <w:tcPr>
            <w:tcW w:w="7796" w:type="dxa"/>
          </w:tcPr>
          <w:p w14:paraId="457AC0F0" w14:textId="77777777" w:rsidR="003365B4" w:rsidRDefault="003365B4" w:rsidP="003365B4">
            <w:pPr>
              <w:pStyle w:val="Corpsdetexte"/>
              <w:ind w:left="41" w:hanging="41"/>
              <w:rPr>
                <w:b/>
              </w:rPr>
            </w:pPr>
            <w:r w:rsidRPr="00BE0E4F">
              <w:rPr>
                <w:b/>
                <w:u w:val="single"/>
              </w:rPr>
              <w:t>ETABLISSEMENT D’EXERCICE </w:t>
            </w:r>
            <w:r>
              <w:rPr>
                <w:b/>
              </w:rPr>
              <w:t xml:space="preserve">: </w:t>
            </w:r>
          </w:p>
          <w:p w14:paraId="64BF8CB9" w14:textId="77777777" w:rsidR="003365B4" w:rsidRDefault="003365B4" w:rsidP="003365B4">
            <w:pPr>
              <w:pStyle w:val="Corpsdetexte"/>
              <w:ind w:left="41" w:hanging="41"/>
              <w:jc w:val="center"/>
              <w:rPr>
                <w:b/>
              </w:rPr>
            </w:pPr>
          </w:p>
        </w:tc>
      </w:tr>
    </w:tbl>
    <w:p w14:paraId="01BC5997" w14:textId="098AE0AE" w:rsidR="00BE0E4F" w:rsidRDefault="00BE0E4F" w:rsidP="00323E29">
      <w:pPr>
        <w:pStyle w:val="Corpsdetexte"/>
        <w:jc w:val="center"/>
        <w:rPr>
          <w:b/>
        </w:rPr>
      </w:pPr>
    </w:p>
    <w:p w14:paraId="710F41BD" w14:textId="77777777" w:rsidR="00BE0E4F" w:rsidRPr="00A86D23" w:rsidRDefault="00BE0E4F" w:rsidP="00323E29">
      <w:pPr>
        <w:pStyle w:val="Corpsdetexte"/>
        <w:jc w:val="center"/>
        <w:rPr>
          <w:b/>
        </w:rPr>
      </w:pPr>
    </w:p>
    <w:p w14:paraId="61D5869F" w14:textId="77777777" w:rsidR="00BE0E4F" w:rsidRPr="00F474CF" w:rsidRDefault="00BE0E4F" w:rsidP="00BE0E4F">
      <w:pPr>
        <w:pStyle w:val="Sansinterligne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 d'usage : …………………………………</w:t>
      </w:r>
      <w:r>
        <w:rPr>
          <w:rFonts w:ascii="Arial" w:hAnsi="Arial" w:cs="Arial"/>
          <w:sz w:val="20"/>
          <w:szCs w:val="20"/>
        </w:rPr>
        <w:tab/>
      </w:r>
      <w:r w:rsidRPr="00F474CF">
        <w:rPr>
          <w:rFonts w:ascii="Arial" w:hAnsi="Arial" w:cs="Arial"/>
          <w:sz w:val="20"/>
          <w:szCs w:val="20"/>
        </w:rPr>
        <w:t xml:space="preserve">  P</w:t>
      </w:r>
      <w:r>
        <w:rPr>
          <w:rFonts w:ascii="Arial" w:hAnsi="Arial" w:cs="Arial"/>
          <w:sz w:val="20"/>
          <w:szCs w:val="20"/>
        </w:rPr>
        <w:t>rénom</w:t>
      </w:r>
      <w:r w:rsidRPr="00F474CF">
        <w:rPr>
          <w:rFonts w:ascii="Arial" w:hAnsi="Arial" w:cs="Arial"/>
          <w:sz w:val="20"/>
          <w:szCs w:val="20"/>
        </w:rPr>
        <w:t> : ………………………………………</w:t>
      </w:r>
      <w:r>
        <w:rPr>
          <w:rFonts w:ascii="Arial" w:hAnsi="Arial" w:cs="Arial"/>
          <w:sz w:val="20"/>
          <w:szCs w:val="20"/>
        </w:rPr>
        <w:t>….</w:t>
      </w:r>
    </w:p>
    <w:p w14:paraId="579A68A3" w14:textId="77777777" w:rsidR="00BE0E4F" w:rsidRPr="00F474CF" w:rsidRDefault="00BE0E4F" w:rsidP="00BE0E4F">
      <w:pPr>
        <w:pStyle w:val="Sansinterligne1"/>
        <w:jc w:val="both"/>
        <w:rPr>
          <w:rFonts w:ascii="Arial" w:hAnsi="Arial" w:cs="Arial"/>
          <w:sz w:val="20"/>
          <w:szCs w:val="20"/>
        </w:rPr>
      </w:pPr>
    </w:p>
    <w:p w14:paraId="59AD1E1D" w14:textId="77777777" w:rsidR="00BE0E4F" w:rsidRDefault="00BE0E4F" w:rsidP="00BE0E4F">
      <w:pPr>
        <w:pStyle w:val="Sansinterligne1"/>
        <w:jc w:val="both"/>
        <w:rPr>
          <w:rFonts w:ascii="Arial" w:hAnsi="Arial" w:cs="Arial"/>
          <w:sz w:val="20"/>
          <w:szCs w:val="20"/>
        </w:rPr>
      </w:pPr>
      <w:r w:rsidRPr="00F474CF">
        <w:rPr>
          <w:rFonts w:ascii="Arial" w:hAnsi="Arial" w:cs="Arial"/>
          <w:sz w:val="20"/>
          <w:szCs w:val="20"/>
        </w:rPr>
        <w:t>Nom de famille : ……………………………</w:t>
      </w:r>
      <w:r>
        <w:rPr>
          <w:rFonts w:ascii="Arial" w:hAnsi="Arial" w:cs="Arial"/>
          <w:sz w:val="20"/>
          <w:szCs w:val="20"/>
        </w:rPr>
        <w:t xml:space="preserve">….         </w:t>
      </w:r>
      <w:r w:rsidRPr="00F474CF">
        <w:rPr>
          <w:rFonts w:ascii="Arial" w:hAnsi="Arial" w:cs="Arial"/>
          <w:sz w:val="20"/>
          <w:szCs w:val="20"/>
        </w:rPr>
        <w:t>Date de naissance : …………………………</w:t>
      </w:r>
      <w:r>
        <w:rPr>
          <w:rFonts w:ascii="Arial" w:hAnsi="Arial" w:cs="Arial"/>
          <w:sz w:val="20"/>
          <w:szCs w:val="20"/>
        </w:rPr>
        <w:t>….</w:t>
      </w:r>
    </w:p>
    <w:p w14:paraId="616923C3" w14:textId="77777777" w:rsidR="00BE0E4F" w:rsidRDefault="00BE0E4F" w:rsidP="00BE0E4F">
      <w:pPr>
        <w:pStyle w:val="Sansinterligne1"/>
        <w:jc w:val="both"/>
        <w:rPr>
          <w:rFonts w:ascii="Arial" w:hAnsi="Arial" w:cs="Arial"/>
          <w:sz w:val="20"/>
          <w:szCs w:val="20"/>
        </w:rPr>
      </w:pPr>
    </w:p>
    <w:p w14:paraId="198DD8E4" w14:textId="77777777" w:rsidR="00BE0E4F" w:rsidRDefault="00BE0E4F" w:rsidP="00BE0E4F">
      <w:pPr>
        <w:pStyle w:val="Sansinterligne1"/>
        <w:jc w:val="both"/>
        <w:rPr>
          <w:rFonts w:ascii="Arial" w:hAnsi="Arial" w:cs="Arial"/>
          <w:sz w:val="20"/>
          <w:szCs w:val="20"/>
        </w:rPr>
      </w:pPr>
      <w:r w:rsidRPr="00F474CF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 xml:space="preserve">ieu de naissance : …………………………….       </w:t>
      </w:r>
      <w:r w:rsidRPr="00F474CF">
        <w:rPr>
          <w:rFonts w:ascii="Arial" w:hAnsi="Arial" w:cs="Arial"/>
          <w:sz w:val="20"/>
          <w:szCs w:val="20"/>
        </w:rPr>
        <w:t>Nationalité : …………………………………</w:t>
      </w:r>
      <w:r>
        <w:rPr>
          <w:rFonts w:ascii="Arial" w:hAnsi="Arial" w:cs="Arial"/>
          <w:sz w:val="20"/>
          <w:szCs w:val="20"/>
        </w:rPr>
        <w:t>…….</w:t>
      </w:r>
    </w:p>
    <w:p w14:paraId="71C66FA0" w14:textId="77777777" w:rsidR="00BE0E4F" w:rsidRPr="00F474CF" w:rsidRDefault="00BE0E4F" w:rsidP="00BE0E4F">
      <w:pPr>
        <w:pStyle w:val="Sansinterligne1"/>
        <w:jc w:val="both"/>
        <w:rPr>
          <w:rFonts w:ascii="Arial" w:hAnsi="Arial" w:cs="Arial"/>
          <w:sz w:val="20"/>
          <w:szCs w:val="20"/>
        </w:rPr>
      </w:pPr>
    </w:p>
    <w:p w14:paraId="64B5544B" w14:textId="77777777" w:rsidR="00BE0E4F" w:rsidRPr="00F474CF" w:rsidRDefault="00BE0E4F" w:rsidP="00BE0E4F">
      <w:pPr>
        <w:pStyle w:val="Sansinterligne1"/>
        <w:jc w:val="both"/>
        <w:rPr>
          <w:rFonts w:ascii="Arial" w:hAnsi="Arial" w:cs="Arial"/>
          <w:sz w:val="20"/>
          <w:szCs w:val="20"/>
        </w:rPr>
      </w:pPr>
      <w:r w:rsidRPr="00F474CF">
        <w:rPr>
          <w:rFonts w:ascii="Arial" w:hAnsi="Arial" w:cs="Arial"/>
          <w:sz w:val="20"/>
          <w:szCs w:val="20"/>
        </w:rPr>
        <w:t xml:space="preserve">NUMERO INSEE </w:t>
      </w:r>
      <w:r w:rsidRPr="00F474CF">
        <w:rPr>
          <w:rFonts w:ascii="Arial" w:hAnsi="Arial" w:cs="Arial"/>
          <w:b/>
          <w:bCs/>
          <w:sz w:val="20"/>
          <w:szCs w:val="20"/>
        </w:rPr>
        <w:t>|___||___|___||___|___||___|___||___|___|___||___|___|___||___||___|</w:t>
      </w:r>
    </w:p>
    <w:p w14:paraId="1B6FB52A" w14:textId="77777777" w:rsidR="00BE0E4F" w:rsidRPr="00F474CF" w:rsidRDefault="00BE0E4F" w:rsidP="00BE0E4F">
      <w:pPr>
        <w:pStyle w:val="Sansinterligne1"/>
        <w:jc w:val="both"/>
        <w:rPr>
          <w:rFonts w:ascii="Arial" w:hAnsi="Arial" w:cs="Arial"/>
          <w:sz w:val="20"/>
          <w:szCs w:val="20"/>
        </w:rPr>
      </w:pPr>
    </w:p>
    <w:p w14:paraId="2785BFA9" w14:textId="77777777" w:rsidR="00BE0E4F" w:rsidRPr="00F474CF" w:rsidRDefault="00BE0E4F" w:rsidP="00BE0E4F">
      <w:pPr>
        <w:pStyle w:val="Sansinterligne1"/>
        <w:jc w:val="both"/>
        <w:rPr>
          <w:rFonts w:ascii="Arial" w:hAnsi="Arial" w:cs="Arial"/>
          <w:sz w:val="20"/>
          <w:szCs w:val="20"/>
        </w:rPr>
      </w:pPr>
      <w:r w:rsidRPr="00F474CF">
        <w:rPr>
          <w:rFonts w:ascii="Arial" w:hAnsi="Arial" w:cs="Arial"/>
          <w:sz w:val="20"/>
          <w:szCs w:val="20"/>
        </w:rPr>
        <w:t xml:space="preserve">Nom et prénom du </w:t>
      </w:r>
      <w:r>
        <w:rPr>
          <w:rFonts w:ascii="Arial" w:hAnsi="Arial" w:cs="Arial"/>
          <w:sz w:val="20"/>
          <w:szCs w:val="20"/>
        </w:rPr>
        <w:t>conjoint</w:t>
      </w:r>
      <w:proofErr w:type="gramStart"/>
      <w:r>
        <w:rPr>
          <w:rFonts w:ascii="Arial" w:hAnsi="Arial" w:cs="Arial"/>
          <w:sz w:val="20"/>
          <w:szCs w:val="20"/>
        </w:rPr>
        <w:t> : ....</w:t>
      </w:r>
      <w:proofErr w:type="gramEnd"/>
      <w:r>
        <w:rPr>
          <w:rFonts w:ascii="Arial" w:hAnsi="Arial" w:cs="Arial"/>
          <w:sz w:val="20"/>
          <w:szCs w:val="20"/>
        </w:rPr>
        <w:t xml:space="preserve">……………………………… Date de naissance du conjoint </w:t>
      </w:r>
      <w:r w:rsidRPr="00F474CF">
        <w:rPr>
          <w:rFonts w:ascii="Arial" w:hAnsi="Arial" w:cs="Arial"/>
          <w:sz w:val="20"/>
          <w:szCs w:val="20"/>
        </w:rPr>
        <w:t>………………………</w:t>
      </w:r>
      <w:r>
        <w:rPr>
          <w:rFonts w:ascii="Arial" w:hAnsi="Arial" w:cs="Arial"/>
          <w:sz w:val="20"/>
          <w:szCs w:val="20"/>
        </w:rPr>
        <w:t>…</w:t>
      </w:r>
    </w:p>
    <w:p w14:paraId="51168119" w14:textId="77777777" w:rsidR="00BE0E4F" w:rsidRPr="00F474CF" w:rsidRDefault="00BE0E4F" w:rsidP="00BE0E4F">
      <w:pPr>
        <w:pStyle w:val="Sansinterligne1"/>
        <w:jc w:val="both"/>
        <w:rPr>
          <w:rFonts w:ascii="Arial" w:hAnsi="Arial" w:cs="Arial"/>
          <w:sz w:val="20"/>
          <w:szCs w:val="20"/>
        </w:rPr>
      </w:pPr>
    </w:p>
    <w:p w14:paraId="67637997" w14:textId="77777777" w:rsidR="00BE0E4F" w:rsidRDefault="00BE0E4F" w:rsidP="00BE0E4F">
      <w:pPr>
        <w:pStyle w:val="Sansinterligne1"/>
        <w:jc w:val="both"/>
        <w:rPr>
          <w:rFonts w:ascii="Arial" w:hAnsi="Arial" w:cs="Arial"/>
          <w:sz w:val="20"/>
          <w:szCs w:val="20"/>
        </w:rPr>
      </w:pPr>
      <w:r w:rsidRPr="00F474CF">
        <w:rPr>
          <w:rFonts w:ascii="Arial" w:hAnsi="Arial" w:cs="Arial"/>
          <w:sz w:val="20"/>
          <w:szCs w:val="20"/>
        </w:rPr>
        <w:t>Adresse personnelle : …………………………………………………………………………</w:t>
      </w:r>
      <w:proofErr w:type="gramStart"/>
      <w:r w:rsidRPr="00F474CF">
        <w:rPr>
          <w:rFonts w:ascii="Arial" w:hAnsi="Arial" w:cs="Arial"/>
          <w:sz w:val="20"/>
          <w:szCs w:val="20"/>
        </w:rPr>
        <w:t>…….</w:t>
      </w:r>
      <w:proofErr w:type="gramEnd"/>
      <w:r>
        <w:rPr>
          <w:rFonts w:ascii="Arial" w:hAnsi="Arial" w:cs="Arial"/>
          <w:sz w:val="20"/>
          <w:szCs w:val="20"/>
        </w:rPr>
        <w:t>……………………….</w:t>
      </w:r>
    </w:p>
    <w:p w14:paraId="6E3C8A11" w14:textId="77777777" w:rsidR="00BE0E4F" w:rsidRDefault="00BE0E4F" w:rsidP="00BE0E4F">
      <w:pPr>
        <w:pStyle w:val="Sansinterligne1"/>
        <w:jc w:val="both"/>
        <w:rPr>
          <w:rFonts w:ascii="Arial" w:hAnsi="Arial" w:cs="Arial"/>
          <w:sz w:val="20"/>
          <w:szCs w:val="20"/>
        </w:rPr>
      </w:pPr>
    </w:p>
    <w:p w14:paraId="2389A3D1" w14:textId="77777777" w:rsidR="00BE0E4F" w:rsidRPr="00F474CF" w:rsidRDefault="00BE0E4F" w:rsidP="00BE0E4F">
      <w:pPr>
        <w:pStyle w:val="Sansinterligne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Téléphone Fixe : ……………………………………</w:t>
      </w:r>
      <w:r w:rsidRPr="00F474CF">
        <w:rPr>
          <w:rFonts w:ascii="Arial" w:hAnsi="Arial" w:cs="Arial"/>
          <w:sz w:val="20"/>
          <w:szCs w:val="20"/>
        </w:rPr>
        <w:t>Portable : ……………………………………………</w:t>
      </w:r>
      <w:r>
        <w:rPr>
          <w:rFonts w:ascii="Arial" w:hAnsi="Arial" w:cs="Arial"/>
          <w:sz w:val="20"/>
          <w:szCs w:val="20"/>
        </w:rPr>
        <w:t>……………….</w:t>
      </w:r>
    </w:p>
    <w:p w14:paraId="725E434B" w14:textId="77777777" w:rsidR="00BE0E4F" w:rsidRPr="00F474CF" w:rsidRDefault="00BE0E4F" w:rsidP="00BE0E4F">
      <w:pPr>
        <w:pStyle w:val="Sansinterligne1"/>
        <w:ind w:left="3540"/>
        <w:jc w:val="both"/>
        <w:rPr>
          <w:rFonts w:ascii="Arial" w:hAnsi="Arial" w:cs="Arial"/>
          <w:sz w:val="20"/>
          <w:szCs w:val="20"/>
        </w:rPr>
      </w:pPr>
    </w:p>
    <w:p w14:paraId="25488132" w14:textId="7E1249AF" w:rsidR="00BE0E4F" w:rsidRDefault="00BE0E4F" w:rsidP="00BE0E4F">
      <w:pPr>
        <w:rPr>
          <w:sz w:val="20"/>
          <w:szCs w:val="20"/>
        </w:rPr>
      </w:pPr>
      <w:proofErr w:type="gramStart"/>
      <w:r w:rsidRPr="00F474CF">
        <w:rPr>
          <w:sz w:val="20"/>
          <w:szCs w:val="20"/>
        </w:rPr>
        <w:t>DIPLOMES :</w:t>
      </w:r>
      <w:proofErr w:type="gramEnd"/>
      <w:r w:rsidRPr="00F474CF">
        <w:rPr>
          <w:sz w:val="20"/>
          <w:szCs w:val="20"/>
        </w:rPr>
        <w:t xml:space="preserve"> ………………………………………………………………………………………….</w:t>
      </w:r>
    </w:p>
    <w:p w14:paraId="1EA1BE08" w14:textId="3E03EB55" w:rsidR="00965C5D" w:rsidRDefault="00965C5D" w:rsidP="00BE0E4F">
      <w:pPr>
        <w:rPr>
          <w:sz w:val="20"/>
          <w:szCs w:val="20"/>
        </w:rPr>
      </w:pPr>
    </w:p>
    <w:p w14:paraId="4DC7C7FD" w14:textId="5390EA03" w:rsidR="00965C5D" w:rsidRDefault="00965C5D" w:rsidP="008E2628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Nom et </w:t>
      </w:r>
      <w:proofErr w:type="spellStart"/>
      <w:r>
        <w:rPr>
          <w:sz w:val="20"/>
          <w:szCs w:val="20"/>
        </w:rPr>
        <w:t>coordonnées</w:t>
      </w:r>
      <w:proofErr w:type="spellEnd"/>
      <w:r>
        <w:rPr>
          <w:sz w:val="20"/>
          <w:szCs w:val="20"/>
        </w:rPr>
        <w:t xml:space="preserve"> de la </w:t>
      </w:r>
      <w:proofErr w:type="spellStart"/>
      <w:r>
        <w:rPr>
          <w:sz w:val="20"/>
          <w:szCs w:val="20"/>
        </w:rPr>
        <w:t>personne</w:t>
      </w:r>
      <w:proofErr w:type="spellEnd"/>
      <w:r>
        <w:rPr>
          <w:sz w:val="20"/>
          <w:szCs w:val="20"/>
        </w:rPr>
        <w:t xml:space="preserve"> à </w:t>
      </w:r>
      <w:proofErr w:type="spellStart"/>
      <w:r>
        <w:rPr>
          <w:sz w:val="20"/>
          <w:szCs w:val="20"/>
        </w:rPr>
        <w:t>prévenir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cas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d’urgence</w:t>
      </w:r>
      <w:proofErr w:type="spellEnd"/>
      <w:r>
        <w:rPr>
          <w:sz w:val="20"/>
          <w:szCs w:val="20"/>
        </w:rPr>
        <w:t xml:space="preserve"> :</w:t>
      </w:r>
      <w:proofErr w:type="gramEnd"/>
      <w:r>
        <w:rPr>
          <w:sz w:val="20"/>
          <w:szCs w:val="20"/>
        </w:rPr>
        <w:t xml:space="preserve"> </w:t>
      </w:r>
      <w:r w:rsidR="00217D3C">
        <w:rPr>
          <w:sz w:val="20"/>
          <w:szCs w:val="20"/>
        </w:rPr>
        <w:t>…………………………………………………….</w:t>
      </w:r>
    </w:p>
    <w:p w14:paraId="699112D5" w14:textId="48C83190" w:rsidR="00BE0E4F" w:rsidRDefault="00217D3C" w:rsidP="008E2628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…………………………………………………………………………………………………………………………………...</w:t>
      </w:r>
    </w:p>
    <w:p w14:paraId="2C188F07" w14:textId="77777777" w:rsidR="008E2628" w:rsidRDefault="008E2628" w:rsidP="00BE0E4F">
      <w:pPr>
        <w:jc w:val="center"/>
        <w:rPr>
          <w:b/>
          <w:bCs/>
          <w:sz w:val="20"/>
          <w:szCs w:val="20"/>
          <w:u w:val="single"/>
        </w:rPr>
      </w:pPr>
    </w:p>
    <w:p w14:paraId="7D8C7401" w14:textId="704F450A" w:rsidR="00BE0E4F" w:rsidRPr="00892728" w:rsidRDefault="00BE0E4F" w:rsidP="00BE0E4F">
      <w:pPr>
        <w:jc w:val="center"/>
        <w:rPr>
          <w:sz w:val="20"/>
          <w:szCs w:val="20"/>
        </w:rPr>
      </w:pPr>
      <w:r w:rsidRPr="00F474CF">
        <w:rPr>
          <w:b/>
          <w:bCs/>
          <w:sz w:val="20"/>
          <w:szCs w:val="20"/>
          <w:u w:val="single"/>
        </w:rPr>
        <w:t>POSTES OCCUPES LES ANNEES SCOLAIRES PRECEDENTES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6"/>
        <w:gridCol w:w="5812"/>
        <w:gridCol w:w="2299"/>
      </w:tblGrid>
      <w:tr w:rsidR="00BE0E4F" w:rsidRPr="00F474CF" w14:paraId="2A662950" w14:textId="77777777" w:rsidTr="00295CC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4985" w14:textId="77777777" w:rsidR="00BE0E4F" w:rsidRPr="00F474CF" w:rsidRDefault="00BE0E4F" w:rsidP="00295CC3">
            <w:pPr>
              <w:rPr>
                <w:sz w:val="20"/>
                <w:szCs w:val="20"/>
              </w:rPr>
            </w:pPr>
          </w:p>
          <w:p w14:paraId="3350303C" w14:textId="77777777" w:rsidR="00BE0E4F" w:rsidRPr="00F474CF" w:rsidRDefault="00BE0E4F" w:rsidP="00295CC3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F474CF">
              <w:rPr>
                <w:b/>
                <w:sz w:val="20"/>
                <w:szCs w:val="20"/>
              </w:rPr>
              <w:t>Périodes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3B20" w14:textId="77777777" w:rsidR="00BE0E4F" w:rsidRPr="00F474CF" w:rsidRDefault="00BE0E4F" w:rsidP="00295CC3">
            <w:pPr>
              <w:pStyle w:val="Sansinterligne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74CF">
              <w:rPr>
                <w:rFonts w:ascii="Arial" w:hAnsi="Arial" w:cs="Arial"/>
                <w:sz w:val="20"/>
                <w:szCs w:val="20"/>
              </w:rPr>
              <w:t>Nom, adresse et numéro de téléphone de l’établissement</w:t>
            </w:r>
          </w:p>
          <w:p w14:paraId="7B83FF7B" w14:textId="77777777" w:rsidR="00BE0E4F" w:rsidRPr="00F474CF" w:rsidRDefault="00BE0E4F" w:rsidP="00295CC3">
            <w:pPr>
              <w:pStyle w:val="Sansinterligne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74CF">
              <w:rPr>
                <w:rFonts w:ascii="Arial" w:hAnsi="Arial" w:cs="Arial"/>
                <w:b/>
                <w:sz w:val="20"/>
                <w:szCs w:val="20"/>
              </w:rPr>
              <w:t>Préciser si l’établissement était</w:t>
            </w:r>
          </w:p>
          <w:p w14:paraId="11ED0F1E" w14:textId="77777777" w:rsidR="00BE0E4F" w:rsidRPr="00F474CF" w:rsidRDefault="00BE0E4F" w:rsidP="00295CC3">
            <w:pPr>
              <w:pStyle w:val="Sansinterligne1"/>
              <w:suppressAutoHyphens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74CF">
              <w:rPr>
                <w:rFonts w:ascii="Arial" w:hAnsi="Arial" w:cs="Arial"/>
                <w:b/>
                <w:sz w:val="20"/>
                <w:szCs w:val="20"/>
              </w:rPr>
              <w:t>public – privé sous contrat – privé hors contrat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A812" w14:textId="77777777" w:rsidR="00BE0E4F" w:rsidRDefault="00BE0E4F" w:rsidP="00295CC3">
            <w:pPr>
              <w:jc w:val="center"/>
              <w:rPr>
                <w:sz w:val="20"/>
                <w:szCs w:val="20"/>
              </w:rPr>
            </w:pPr>
          </w:p>
          <w:p w14:paraId="4661A0E4" w14:textId="77777777" w:rsidR="00BE0E4F" w:rsidRPr="00F474CF" w:rsidRDefault="00BE0E4F" w:rsidP="00295CC3">
            <w:pPr>
              <w:jc w:val="center"/>
              <w:rPr>
                <w:b/>
                <w:sz w:val="20"/>
                <w:szCs w:val="20"/>
              </w:rPr>
            </w:pPr>
            <w:r w:rsidRPr="00F474CF">
              <w:rPr>
                <w:b/>
                <w:sz w:val="20"/>
                <w:szCs w:val="20"/>
              </w:rPr>
              <w:t xml:space="preserve">Disciplines </w:t>
            </w:r>
            <w:proofErr w:type="spellStart"/>
            <w:r w:rsidRPr="00F474CF">
              <w:rPr>
                <w:b/>
                <w:sz w:val="20"/>
                <w:szCs w:val="20"/>
              </w:rPr>
              <w:t>enseignées</w:t>
            </w:r>
            <w:proofErr w:type="spellEnd"/>
          </w:p>
        </w:tc>
      </w:tr>
      <w:tr w:rsidR="00BE0E4F" w:rsidRPr="00F474CF" w14:paraId="644D3454" w14:textId="77777777" w:rsidTr="00295CC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BDC7" w14:textId="77777777" w:rsidR="00BE0E4F" w:rsidRPr="00F474CF" w:rsidRDefault="00BE0E4F" w:rsidP="00295CC3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3B5B" w14:textId="77777777" w:rsidR="00BE0E4F" w:rsidRPr="00F474CF" w:rsidRDefault="00BE0E4F" w:rsidP="00295CC3">
            <w:pPr>
              <w:rPr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F784" w14:textId="77777777" w:rsidR="00BE0E4F" w:rsidRPr="00F474CF" w:rsidRDefault="00BE0E4F" w:rsidP="00295CC3">
            <w:pPr>
              <w:rPr>
                <w:sz w:val="20"/>
                <w:szCs w:val="20"/>
              </w:rPr>
            </w:pPr>
          </w:p>
        </w:tc>
      </w:tr>
      <w:tr w:rsidR="00BE0E4F" w:rsidRPr="00F474CF" w14:paraId="643BE8A4" w14:textId="77777777" w:rsidTr="00295CC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6F42" w14:textId="77777777" w:rsidR="00BE0E4F" w:rsidRPr="00F474CF" w:rsidRDefault="00BE0E4F" w:rsidP="00295CC3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F8B0" w14:textId="77777777" w:rsidR="00BE0E4F" w:rsidRPr="00F474CF" w:rsidRDefault="00BE0E4F" w:rsidP="00295CC3">
            <w:pPr>
              <w:rPr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5D3E" w14:textId="77777777" w:rsidR="00BE0E4F" w:rsidRPr="00F474CF" w:rsidRDefault="00BE0E4F" w:rsidP="00295CC3">
            <w:pPr>
              <w:rPr>
                <w:sz w:val="20"/>
                <w:szCs w:val="20"/>
              </w:rPr>
            </w:pPr>
          </w:p>
        </w:tc>
      </w:tr>
      <w:tr w:rsidR="00BE0E4F" w:rsidRPr="00F474CF" w14:paraId="024C8262" w14:textId="77777777" w:rsidTr="00295CC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C29A" w14:textId="77777777" w:rsidR="00BE0E4F" w:rsidRPr="00F474CF" w:rsidRDefault="00BE0E4F" w:rsidP="00295CC3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84C9" w14:textId="77777777" w:rsidR="00BE0E4F" w:rsidRPr="00F474CF" w:rsidRDefault="00BE0E4F" w:rsidP="00295CC3">
            <w:pPr>
              <w:rPr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C9A4" w14:textId="77777777" w:rsidR="00BE0E4F" w:rsidRPr="00F474CF" w:rsidRDefault="00BE0E4F" w:rsidP="00295CC3">
            <w:pPr>
              <w:rPr>
                <w:sz w:val="20"/>
                <w:szCs w:val="20"/>
              </w:rPr>
            </w:pPr>
          </w:p>
        </w:tc>
      </w:tr>
      <w:tr w:rsidR="00BE0E4F" w:rsidRPr="00F474CF" w14:paraId="54EC6EF2" w14:textId="77777777" w:rsidTr="00295CC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88FF" w14:textId="77777777" w:rsidR="00BE0E4F" w:rsidRPr="00F474CF" w:rsidRDefault="00BE0E4F" w:rsidP="00295CC3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7C99" w14:textId="77777777" w:rsidR="00BE0E4F" w:rsidRPr="00F474CF" w:rsidRDefault="00BE0E4F" w:rsidP="00295CC3">
            <w:pPr>
              <w:rPr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E1E2" w14:textId="77777777" w:rsidR="00BE0E4F" w:rsidRPr="00F474CF" w:rsidRDefault="00BE0E4F" w:rsidP="00295CC3">
            <w:pPr>
              <w:rPr>
                <w:sz w:val="20"/>
                <w:szCs w:val="20"/>
              </w:rPr>
            </w:pPr>
          </w:p>
        </w:tc>
      </w:tr>
      <w:tr w:rsidR="00BE0E4F" w:rsidRPr="00F474CF" w14:paraId="34C970EF" w14:textId="77777777" w:rsidTr="00295CC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1D92" w14:textId="77777777" w:rsidR="00BE0E4F" w:rsidRPr="00F474CF" w:rsidRDefault="00BE0E4F" w:rsidP="00295CC3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33D9" w14:textId="77777777" w:rsidR="00BE0E4F" w:rsidRPr="00F474CF" w:rsidRDefault="00BE0E4F" w:rsidP="00295CC3">
            <w:pPr>
              <w:rPr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BC16" w14:textId="77777777" w:rsidR="00BE0E4F" w:rsidRPr="00F474CF" w:rsidRDefault="00BE0E4F" w:rsidP="00295CC3">
            <w:pPr>
              <w:rPr>
                <w:sz w:val="20"/>
                <w:szCs w:val="20"/>
              </w:rPr>
            </w:pPr>
          </w:p>
        </w:tc>
      </w:tr>
    </w:tbl>
    <w:p w14:paraId="2EFE4B9B" w14:textId="77777777" w:rsidR="00BE0E4F" w:rsidRDefault="00BE0E4F" w:rsidP="00BE0E4F">
      <w:pPr>
        <w:pStyle w:val="Paragraphedeliste1"/>
        <w:ind w:left="0"/>
        <w:jc w:val="both"/>
        <w:rPr>
          <w:rFonts w:ascii="Arial" w:hAnsi="Arial" w:cs="Arial"/>
          <w:sz w:val="20"/>
          <w:szCs w:val="20"/>
        </w:rPr>
      </w:pPr>
    </w:p>
    <w:p w14:paraId="6CA7376C" w14:textId="77777777" w:rsidR="00BE0E4F" w:rsidRPr="00F474CF" w:rsidRDefault="00BE0E4F" w:rsidP="00BE0E4F">
      <w:pPr>
        <w:pStyle w:val="Sansinterligne1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F474CF">
        <w:rPr>
          <w:rFonts w:ascii="Arial" w:hAnsi="Arial" w:cs="Arial"/>
          <w:b/>
          <w:sz w:val="20"/>
          <w:szCs w:val="20"/>
          <w:u w:val="single"/>
        </w:rPr>
        <w:t>SITUATION DE FAMILLE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29"/>
        <w:gridCol w:w="4284"/>
      </w:tblGrid>
      <w:tr w:rsidR="00BE0E4F" w:rsidRPr="00F474CF" w14:paraId="3A6DA052" w14:textId="77777777" w:rsidTr="00295CC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1A53" w14:textId="77777777" w:rsidR="00BE0E4F" w:rsidRPr="00F474CF" w:rsidRDefault="00BE0E4F" w:rsidP="00295CC3">
            <w:pPr>
              <w:rPr>
                <w:sz w:val="20"/>
                <w:szCs w:val="20"/>
              </w:rPr>
            </w:pPr>
            <w:proofErr w:type="spellStart"/>
            <w:r w:rsidRPr="00F474CF">
              <w:rPr>
                <w:sz w:val="20"/>
                <w:szCs w:val="20"/>
              </w:rPr>
              <w:t>Célibataire</w:t>
            </w:r>
            <w:proofErr w:type="spellEnd"/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D82B" w14:textId="77777777" w:rsidR="00BE0E4F" w:rsidRPr="00F474CF" w:rsidRDefault="00BE0E4F" w:rsidP="00295CC3">
            <w:pPr>
              <w:pStyle w:val="Sansinterligne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E4F" w:rsidRPr="00F474CF" w14:paraId="52794DCE" w14:textId="77777777" w:rsidTr="00295CC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3432" w14:textId="3F9EFAD5" w:rsidR="00BE0E4F" w:rsidRPr="003629FE" w:rsidRDefault="00BE0E4F" w:rsidP="00295CC3">
            <w:pPr>
              <w:rPr>
                <w:sz w:val="20"/>
                <w:szCs w:val="20"/>
              </w:rPr>
            </w:pPr>
            <w:proofErr w:type="spellStart"/>
            <w:r w:rsidRPr="003629FE">
              <w:rPr>
                <w:sz w:val="20"/>
                <w:szCs w:val="20"/>
              </w:rPr>
              <w:t>Marié</w:t>
            </w:r>
            <w:proofErr w:type="spellEnd"/>
            <w:r w:rsidRPr="003629FE">
              <w:rPr>
                <w:sz w:val="20"/>
                <w:szCs w:val="20"/>
              </w:rPr>
              <w:t xml:space="preserve">(e) – Date du </w:t>
            </w:r>
            <w:r w:rsidR="0054549F">
              <w:rPr>
                <w:sz w:val="20"/>
                <w:szCs w:val="20"/>
              </w:rPr>
              <w:t>marriage (</w:t>
            </w:r>
            <w:proofErr w:type="spellStart"/>
            <w:r w:rsidR="0054549F">
              <w:rPr>
                <w:sz w:val="20"/>
                <w:szCs w:val="20"/>
              </w:rPr>
              <w:t>joindre</w:t>
            </w:r>
            <w:proofErr w:type="spellEnd"/>
            <w:r w:rsidR="0054549F">
              <w:rPr>
                <w:sz w:val="20"/>
                <w:szCs w:val="20"/>
              </w:rPr>
              <w:t xml:space="preserve"> la </w:t>
            </w:r>
            <w:proofErr w:type="spellStart"/>
            <w:r w:rsidR="0054549F">
              <w:rPr>
                <w:sz w:val="20"/>
                <w:szCs w:val="20"/>
              </w:rPr>
              <w:t>copie</w:t>
            </w:r>
            <w:proofErr w:type="spellEnd"/>
            <w:r w:rsidR="0054549F">
              <w:rPr>
                <w:sz w:val="20"/>
                <w:szCs w:val="20"/>
              </w:rPr>
              <w:t xml:space="preserve"> du </w:t>
            </w:r>
            <w:proofErr w:type="spellStart"/>
            <w:r w:rsidR="0054549F">
              <w:rPr>
                <w:sz w:val="20"/>
                <w:szCs w:val="20"/>
              </w:rPr>
              <w:t>livret</w:t>
            </w:r>
            <w:proofErr w:type="spellEnd"/>
            <w:r w:rsidR="0054549F">
              <w:rPr>
                <w:sz w:val="20"/>
                <w:szCs w:val="20"/>
              </w:rPr>
              <w:t xml:space="preserve"> de </w:t>
            </w:r>
            <w:proofErr w:type="spellStart"/>
            <w:r w:rsidR="0054549F">
              <w:rPr>
                <w:sz w:val="20"/>
                <w:szCs w:val="20"/>
              </w:rPr>
              <w:t>famille</w:t>
            </w:r>
            <w:proofErr w:type="spellEnd"/>
            <w:r w:rsidR="0054549F">
              <w:rPr>
                <w:sz w:val="20"/>
                <w:szCs w:val="20"/>
              </w:rPr>
              <w:t xml:space="preserve">) 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23CD" w14:textId="77777777" w:rsidR="00BE0E4F" w:rsidRPr="00F474CF" w:rsidRDefault="00BE0E4F" w:rsidP="00295CC3">
            <w:pPr>
              <w:pStyle w:val="Sansinterligne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E4F" w:rsidRPr="00F474CF" w14:paraId="74A93A53" w14:textId="77777777" w:rsidTr="00295CC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D327" w14:textId="77777777" w:rsidR="00BE0E4F" w:rsidRPr="00F474CF" w:rsidRDefault="00BE0E4F" w:rsidP="00295CC3">
            <w:pPr>
              <w:rPr>
                <w:sz w:val="20"/>
                <w:szCs w:val="20"/>
              </w:rPr>
            </w:pPr>
            <w:proofErr w:type="spellStart"/>
            <w:r w:rsidRPr="00F474CF">
              <w:rPr>
                <w:sz w:val="20"/>
                <w:szCs w:val="20"/>
              </w:rPr>
              <w:t>Veuf</w:t>
            </w:r>
            <w:proofErr w:type="spellEnd"/>
            <w:r w:rsidRPr="00F474CF">
              <w:rPr>
                <w:sz w:val="20"/>
                <w:szCs w:val="20"/>
              </w:rPr>
              <w:t>(</w:t>
            </w:r>
            <w:proofErr w:type="spellStart"/>
            <w:r w:rsidRPr="00F474CF">
              <w:rPr>
                <w:sz w:val="20"/>
                <w:szCs w:val="20"/>
              </w:rPr>
              <w:t>ve</w:t>
            </w:r>
            <w:proofErr w:type="spellEnd"/>
            <w:r w:rsidRPr="00F474CF">
              <w:rPr>
                <w:sz w:val="20"/>
                <w:szCs w:val="20"/>
              </w:rPr>
              <w:t xml:space="preserve">) – date de </w:t>
            </w:r>
            <w:proofErr w:type="spellStart"/>
            <w:r w:rsidRPr="00F474CF">
              <w:rPr>
                <w:sz w:val="20"/>
                <w:szCs w:val="20"/>
              </w:rPr>
              <w:t>décès</w:t>
            </w:r>
            <w:proofErr w:type="spellEnd"/>
            <w:r w:rsidRPr="00F474CF">
              <w:rPr>
                <w:sz w:val="20"/>
                <w:szCs w:val="20"/>
              </w:rPr>
              <w:t xml:space="preserve"> du conjoint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4274" w14:textId="77777777" w:rsidR="00BE0E4F" w:rsidRPr="00F474CF" w:rsidRDefault="00BE0E4F" w:rsidP="00295CC3">
            <w:pPr>
              <w:pStyle w:val="Sansinterligne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E4F" w:rsidRPr="00844C12" w14:paraId="50D28D43" w14:textId="77777777" w:rsidTr="00295CC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685B" w14:textId="77777777" w:rsidR="00BE0E4F" w:rsidRPr="00844C12" w:rsidRDefault="00BE0E4F" w:rsidP="00295CC3">
            <w:pPr>
              <w:rPr>
                <w:i/>
                <w:sz w:val="20"/>
                <w:szCs w:val="20"/>
              </w:rPr>
            </w:pPr>
            <w:proofErr w:type="spellStart"/>
            <w:r w:rsidRPr="00844C12">
              <w:rPr>
                <w:i/>
                <w:sz w:val="20"/>
                <w:szCs w:val="20"/>
              </w:rPr>
              <w:t>Séparé</w:t>
            </w:r>
            <w:proofErr w:type="spellEnd"/>
            <w:r w:rsidRPr="00844C12">
              <w:rPr>
                <w:i/>
                <w:sz w:val="20"/>
                <w:szCs w:val="20"/>
              </w:rPr>
              <w:t xml:space="preserve">(e) – de fait – </w:t>
            </w:r>
            <w:proofErr w:type="spellStart"/>
            <w:r w:rsidRPr="00844C12">
              <w:rPr>
                <w:i/>
                <w:sz w:val="20"/>
                <w:szCs w:val="20"/>
              </w:rPr>
              <w:t>légalement</w:t>
            </w:r>
            <w:proofErr w:type="spellEnd"/>
            <w:r w:rsidRPr="00844C12">
              <w:rPr>
                <w:i/>
                <w:sz w:val="20"/>
                <w:szCs w:val="20"/>
              </w:rPr>
              <w:t xml:space="preserve"> – date de la </w:t>
            </w:r>
            <w:proofErr w:type="spellStart"/>
            <w:r w:rsidRPr="00844C12">
              <w:rPr>
                <w:i/>
                <w:sz w:val="20"/>
                <w:szCs w:val="20"/>
              </w:rPr>
              <w:t>séparation</w:t>
            </w:r>
            <w:proofErr w:type="spellEnd"/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3B9C" w14:textId="77777777" w:rsidR="00BE0E4F" w:rsidRPr="00844C12" w:rsidRDefault="00BE0E4F" w:rsidP="00295CC3">
            <w:pPr>
              <w:pStyle w:val="Sansinterligne1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BE0E4F" w:rsidRPr="00F474CF" w14:paraId="7E4FC6B6" w14:textId="77777777" w:rsidTr="00295CC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2905" w14:textId="77777777" w:rsidR="00BE0E4F" w:rsidRPr="00F474CF" w:rsidRDefault="00BE0E4F" w:rsidP="00295CC3">
            <w:pPr>
              <w:rPr>
                <w:sz w:val="20"/>
                <w:szCs w:val="20"/>
              </w:rPr>
            </w:pPr>
            <w:r w:rsidRPr="00F474CF">
              <w:rPr>
                <w:sz w:val="20"/>
                <w:szCs w:val="20"/>
              </w:rPr>
              <w:t>Divorcé(e) – Date du divorce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6AF2" w14:textId="77777777" w:rsidR="00BE0E4F" w:rsidRPr="00F474CF" w:rsidRDefault="00BE0E4F" w:rsidP="00295CC3">
            <w:pPr>
              <w:pStyle w:val="Sansinterligne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E4F" w:rsidRPr="00F474CF" w14:paraId="5BE95591" w14:textId="77777777" w:rsidTr="00295CC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3D9C" w14:textId="77777777" w:rsidR="00BE0E4F" w:rsidRPr="00F474CF" w:rsidRDefault="00BE0E4F" w:rsidP="00295CC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Remarié</w:t>
            </w:r>
            <w:proofErr w:type="spellEnd"/>
            <w:r>
              <w:rPr>
                <w:sz w:val="20"/>
                <w:szCs w:val="20"/>
              </w:rPr>
              <w:t xml:space="preserve">(e) – Date du </w:t>
            </w:r>
            <w:proofErr w:type="spellStart"/>
            <w:r>
              <w:rPr>
                <w:sz w:val="20"/>
                <w:szCs w:val="20"/>
              </w:rPr>
              <w:t>remariage</w:t>
            </w:r>
            <w:proofErr w:type="spellEnd"/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6F80" w14:textId="77777777" w:rsidR="00BE0E4F" w:rsidRPr="00F474CF" w:rsidRDefault="00BE0E4F" w:rsidP="00295CC3">
            <w:pPr>
              <w:pStyle w:val="Sansinterligne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B17654E" w14:textId="77777777" w:rsidR="000924D0" w:rsidRPr="00261828" w:rsidRDefault="000924D0" w:rsidP="00B55B58">
      <w:pPr>
        <w:pStyle w:val="Corpsdetexte"/>
      </w:pPr>
    </w:p>
    <w:sectPr w:rsidR="000924D0" w:rsidRPr="00261828" w:rsidSect="00261828">
      <w:headerReference w:type="default" r:id="rId15"/>
      <w:footerReference w:type="default" r:id="rId16"/>
      <w:type w:val="continuous"/>
      <w:pgSz w:w="11910" w:h="16840"/>
      <w:pgMar w:top="964" w:right="964" w:bottom="1537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BF24E6" w14:textId="77777777" w:rsidR="000B7E46" w:rsidRDefault="000B7E46" w:rsidP="0079276E">
      <w:r>
        <w:separator/>
      </w:r>
    </w:p>
  </w:endnote>
  <w:endnote w:type="continuationSeparator" w:id="0">
    <w:p w14:paraId="502952AB" w14:textId="77777777" w:rsidR="000B7E46" w:rsidRDefault="000B7E46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unga">
    <w:altName w:val="Liberation Mono"/>
    <w:panose1 w:val="00000400000000000000"/>
    <w:charset w:val="01"/>
    <w:family w:val="roman"/>
    <w:pitch w:val="variable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</w:rPr>
      <w:id w:val="-1444916275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1F6AC989" w14:textId="77777777" w:rsidR="002C53DF" w:rsidRDefault="002C53DF" w:rsidP="002F5335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14:paraId="5EC25573" w14:textId="77777777"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AD9FD1" w14:textId="47CFFA39" w:rsidR="00A86D23" w:rsidRPr="000B2899" w:rsidRDefault="00A86D23" w:rsidP="00A86D23">
    <w:pPr>
      <w:pStyle w:val="Pieddepage"/>
      <w:rPr>
        <w:sz w:val="16"/>
        <w:szCs w:val="16"/>
      </w:rPr>
    </w:pPr>
  </w:p>
  <w:p w14:paraId="5CD36310" w14:textId="6E295382" w:rsidR="00323E29" w:rsidRPr="000B2899" w:rsidRDefault="00323E29" w:rsidP="00323E29">
    <w:pPr>
      <w:pStyle w:val="Pieddepage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  <w:sz w:val="14"/>
        <w:szCs w:val="14"/>
      </w:rPr>
      <w:id w:val="-961258048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07F23090" w14:textId="71F287B5" w:rsidR="002C53DF" w:rsidRPr="00936E45" w:rsidRDefault="002C53DF" w:rsidP="002C53DF">
        <w:pPr>
          <w:pStyle w:val="Pieddepage"/>
          <w:framePr w:wrap="none" w:vAnchor="text" w:hAnchor="margin" w:xAlign="center" w:y="125"/>
          <w:rPr>
            <w:rStyle w:val="Numrodepage"/>
            <w:sz w:val="14"/>
            <w:szCs w:val="14"/>
            <w:lang w:val="fr-FR"/>
          </w:rPr>
        </w:pPr>
        <w:r w:rsidRPr="002C53DF">
          <w:rPr>
            <w:rStyle w:val="Numrodepage"/>
            <w:sz w:val="14"/>
            <w:szCs w:val="14"/>
          </w:rPr>
          <w:fldChar w:fldCharType="begin"/>
        </w:r>
        <w:r w:rsidRPr="00936E45">
          <w:rPr>
            <w:rStyle w:val="Numrodepage"/>
            <w:sz w:val="14"/>
            <w:szCs w:val="14"/>
            <w:lang w:val="fr-FR"/>
          </w:rPr>
          <w:instrText xml:space="preserve"> PAGE </w:instrText>
        </w:r>
        <w:r w:rsidRPr="002C53DF">
          <w:rPr>
            <w:rStyle w:val="Numrodepage"/>
            <w:sz w:val="14"/>
            <w:szCs w:val="14"/>
          </w:rPr>
          <w:fldChar w:fldCharType="separate"/>
        </w:r>
        <w:r w:rsidR="00903BA3">
          <w:rPr>
            <w:rStyle w:val="Numrodepage"/>
            <w:noProof/>
            <w:sz w:val="14"/>
            <w:szCs w:val="14"/>
            <w:lang w:val="fr-FR"/>
          </w:rPr>
          <w:t>2</w:t>
        </w:r>
        <w:r w:rsidRPr="002C53DF">
          <w:rPr>
            <w:rStyle w:val="Numrodepage"/>
            <w:sz w:val="14"/>
            <w:szCs w:val="14"/>
          </w:rPr>
          <w:fldChar w:fldCharType="end"/>
        </w:r>
      </w:p>
    </w:sdtContent>
  </w:sdt>
  <w:p w14:paraId="713DAA00" w14:textId="77777777"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F3FB17" w14:textId="77777777" w:rsidR="000B7E46" w:rsidRDefault="000B7E46" w:rsidP="0079276E">
      <w:r>
        <w:separator/>
      </w:r>
    </w:p>
  </w:footnote>
  <w:footnote w:type="continuationSeparator" w:id="0">
    <w:p w14:paraId="1CCBB104" w14:textId="77777777" w:rsidR="000B7E46" w:rsidRDefault="000B7E46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CFF0C" w14:textId="77777777" w:rsidR="00992DBA" w:rsidRDefault="001200FD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 w:bidi="kn-IN"/>
      </w:rPr>
      <w:drawing>
        <wp:anchor distT="0" distB="0" distL="114300" distR="114300" simplePos="0" relativeHeight="251661312" behindDoc="0" locked="0" layoutInCell="1" allowOverlap="1" wp14:anchorId="58A1BCFA" wp14:editId="4FDBA87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09816021" w14:textId="77777777"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435193B3" w14:textId="77777777" w:rsidR="00343D89" w:rsidRDefault="00343D89" w:rsidP="00343D89">
    <w:pPr>
      <w:pStyle w:val="ServiceInfoHeader"/>
      <w:rPr>
        <w:lang w:val="fr-FR"/>
      </w:rPr>
    </w:pPr>
    <w:r>
      <w:rPr>
        <w:lang w:val="fr-FR"/>
      </w:rPr>
      <w:t>Intitulé de la direction</w:t>
    </w:r>
    <w:r>
      <w:rPr>
        <w:lang w:val="fr-FR"/>
      </w:rPr>
      <w:br/>
      <w:t xml:space="preserve">jusqu’à </w:t>
    </w:r>
    <w:r>
      <w:rPr>
        <w:lang w:val="fr-FR"/>
      </w:rPr>
      <w:br/>
      <w:t>trois lignes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CA6B70" w14:textId="025ACD93" w:rsidR="00113508" w:rsidRPr="00F55992" w:rsidRDefault="00311CC7" w:rsidP="00323E29">
    <w:pPr>
      <w:pStyle w:val="En-tte"/>
      <w:tabs>
        <w:tab w:val="clear" w:pos="4513"/>
      </w:tabs>
      <w:jc w:val="right"/>
      <w:rPr>
        <w:b/>
        <w:sz w:val="24"/>
        <w:szCs w:val="24"/>
      </w:rPr>
    </w:pPr>
    <w:r>
      <w:rPr>
        <w:noProof/>
        <w:lang w:val="fr-FR" w:eastAsia="fr-FR" w:bidi="kn-IN"/>
      </w:rPr>
      <w:drawing>
        <wp:anchor distT="0" distB="0" distL="114300" distR="114300" simplePos="0" relativeHeight="251663360" behindDoc="0" locked="0" layoutInCell="1" allowOverlap="1" wp14:anchorId="5BDA3A6E" wp14:editId="43A4AC04">
          <wp:simplePos x="0" y="0"/>
          <wp:positionH relativeFrom="column">
            <wp:posOffset>-374015</wp:posOffset>
          </wp:positionH>
          <wp:positionV relativeFrom="paragraph">
            <wp:posOffset>-238125</wp:posOffset>
          </wp:positionV>
          <wp:extent cx="1562100" cy="1274445"/>
          <wp:effectExtent l="0" t="0" r="0" b="1905"/>
          <wp:wrapSquare wrapText="bothSides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100" cy="1274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23E29">
      <w:rPr>
        <w:b/>
        <w:sz w:val="24"/>
        <w:szCs w:val="24"/>
      </w:rPr>
      <w:t>D</w:t>
    </w:r>
    <w:r w:rsidR="00113508" w:rsidRPr="00F55992">
      <w:rPr>
        <w:b/>
        <w:sz w:val="24"/>
        <w:szCs w:val="24"/>
      </w:rPr>
      <w:t xml:space="preserve">ivision des </w:t>
    </w:r>
    <w:proofErr w:type="spellStart"/>
    <w:r w:rsidR="00113508" w:rsidRPr="00F55992">
      <w:rPr>
        <w:b/>
        <w:sz w:val="24"/>
        <w:szCs w:val="24"/>
      </w:rPr>
      <w:t>Etablissements</w:t>
    </w:r>
    <w:proofErr w:type="spellEnd"/>
    <w:r w:rsidR="00113508" w:rsidRPr="00F55992">
      <w:rPr>
        <w:b/>
        <w:sz w:val="24"/>
        <w:szCs w:val="24"/>
      </w:rPr>
      <w:t xml:space="preserve"> </w:t>
    </w:r>
    <w:proofErr w:type="spellStart"/>
    <w:r w:rsidR="00113508" w:rsidRPr="00F55992">
      <w:rPr>
        <w:b/>
        <w:sz w:val="24"/>
        <w:szCs w:val="24"/>
      </w:rPr>
      <w:t>d’Enseignement</w:t>
    </w:r>
    <w:proofErr w:type="spellEnd"/>
    <w:r w:rsidR="00113508" w:rsidRPr="00F55992">
      <w:rPr>
        <w:b/>
        <w:sz w:val="24"/>
        <w:szCs w:val="24"/>
      </w:rPr>
      <w:t xml:space="preserve"> </w:t>
    </w:r>
    <w:proofErr w:type="spellStart"/>
    <w:r w:rsidR="00113508" w:rsidRPr="00F55992">
      <w:rPr>
        <w:b/>
        <w:sz w:val="24"/>
        <w:szCs w:val="24"/>
      </w:rPr>
      <w:t>Privés</w:t>
    </w:r>
    <w:proofErr w:type="spellEnd"/>
    <w:r w:rsidR="00113508" w:rsidRPr="00F55992">
      <w:rPr>
        <w:b/>
        <w:sz w:val="24"/>
        <w:szCs w:val="24"/>
      </w:rPr>
      <w:t xml:space="preserve"> </w:t>
    </w:r>
  </w:p>
  <w:p w14:paraId="28BFA99A" w14:textId="6B054A31" w:rsidR="00311CC7" w:rsidRDefault="00113508" w:rsidP="00311CC7">
    <w:pPr>
      <w:pStyle w:val="ServiceInfoHeader"/>
      <w:rPr>
        <w:lang w:val="fr-FR"/>
      </w:rPr>
    </w:pPr>
    <w:r>
      <w:rPr>
        <w:lang w:val="fr-FR"/>
      </w:rPr>
      <w:t>DEEP</w:t>
    </w:r>
  </w:p>
  <w:p w14:paraId="77984166" w14:textId="3767E8DF" w:rsidR="00311CC7" w:rsidRDefault="00311CC7">
    <w:pPr>
      <w:pStyle w:val="En-tte"/>
      <w:rPr>
        <w:lang w:val="fr-FR"/>
      </w:rPr>
    </w:pPr>
  </w:p>
  <w:p w14:paraId="285D7EFE" w14:textId="25DD90CB" w:rsidR="005304A8" w:rsidRDefault="005304A8">
    <w:pPr>
      <w:pStyle w:val="En-tte"/>
      <w:rPr>
        <w:lang w:val="fr-FR"/>
      </w:rPr>
    </w:pPr>
  </w:p>
  <w:p w14:paraId="40089044" w14:textId="23935659" w:rsidR="005304A8" w:rsidRDefault="005304A8">
    <w:pPr>
      <w:pStyle w:val="En-tte"/>
      <w:rPr>
        <w:lang w:val="fr-FR"/>
      </w:rPr>
    </w:pPr>
  </w:p>
  <w:p w14:paraId="66645F68" w14:textId="33AD1922" w:rsidR="005304A8" w:rsidRDefault="005304A8">
    <w:pPr>
      <w:pStyle w:val="En-tte"/>
      <w:rPr>
        <w:lang w:val="fr-FR"/>
      </w:rPr>
    </w:pPr>
  </w:p>
  <w:p w14:paraId="12AA0CF7" w14:textId="77777777" w:rsidR="005304A8" w:rsidRPr="00311CC7" w:rsidRDefault="005304A8">
    <w:pPr>
      <w:pStyle w:val="En-tte"/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4B521" w14:textId="77777777" w:rsidR="00393113" w:rsidRPr="005D0C6A" w:rsidRDefault="00393113" w:rsidP="005D0C6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3" w15:restartNumberingAfterBreak="0">
    <w:nsid w:val="00000006"/>
    <w:multiLevelType w:val="singleLevel"/>
    <w:tmpl w:val="00000006"/>
    <w:name w:val="WW8Num7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4" w15:restartNumberingAfterBreak="0">
    <w:nsid w:val="00000007"/>
    <w:multiLevelType w:val="singleLevel"/>
    <w:tmpl w:val="00000007"/>
    <w:name w:val="WW8Num8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6" w15:restartNumberingAfterBreak="0">
    <w:nsid w:val="00000009"/>
    <w:multiLevelType w:val="singleLevel"/>
    <w:tmpl w:val="00000009"/>
    <w:name w:val="WW8Num13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7" w15:restartNumberingAfterBreak="0">
    <w:nsid w:val="0000000A"/>
    <w:multiLevelType w:val="singleLevel"/>
    <w:tmpl w:val="0000000A"/>
    <w:name w:val="WW8Num14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8" w15:restartNumberingAfterBreak="0">
    <w:nsid w:val="0000000B"/>
    <w:multiLevelType w:val="singleLevel"/>
    <w:tmpl w:val="0000000B"/>
    <w:name w:val="WW8Num25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9" w15:restartNumberingAfterBreak="0">
    <w:nsid w:val="0000000C"/>
    <w:multiLevelType w:val="singleLevel"/>
    <w:tmpl w:val="0000000C"/>
    <w:name w:val="WW8Num27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0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12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3"/>
  </w:num>
  <w:num w:numId="4">
    <w:abstractNumId w:val="10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8"/>
  </w:num>
  <w:num w:numId="10">
    <w:abstractNumId w:val="0"/>
  </w:num>
  <w:num w:numId="11">
    <w:abstractNumId w:val="1"/>
  </w:num>
  <w:num w:numId="12">
    <w:abstractNumId w:val="6"/>
  </w:num>
  <w:num w:numId="13">
    <w:abstractNumId w:val="7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782"/>
    <w:rsid w:val="00015220"/>
    <w:rsid w:val="00024704"/>
    <w:rsid w:val="00045DCD"/>
    <w:rsid w:val="00046EC0"/>
    <w:rsid w:val="00055390"/>
    <w:rsid w:val="00081F5E"/>
    <w:rsid w:val="000924D0"/>
    <w:rsid w:val="000B7E46"/>
    <w:rsid w:val="00113508"/>
    <w:rsid w:val="001200FD"/>
    <w:rsid w:val="001648E4"/>
    <w:rsid w:val="00173CDC"/>
    <w:rsid w:val="001C79E5"/>
    <w:rsid w:val="001E1D08"/>
    <w:rsid w:val="001F209A"/>
    <w:rsid w:val="00202B2A"/>
    <w:rsid w:val="00217D3C"/>
    <w:rsid w:val="00261828"/>
    <w:rsid w:val="002673C0"/>
    <w:rsid w:val="00290741"/>
    <w:rsid w:val="00290CE8"/>
    <w:rsid w:val="00293194"/>
    <w:rsid w:val="002C53DF"/>
    <w:rsid w:val="00311CC7"/>
    <w:rsid w:val="00323E29"/>
    <w:rsid w:val="003240AC"/>
    <w:rsid w:val="003365B4"/>
    <w:rsid w:val="00337709"/>
    <w:rsid w:val="00343D89"/>
    <w:rsid w:val="00393113"/>
    <w:rsid w:val="003961F5"/>
    <w:rsid w:val="003A2B7A"/>
    <w:rsid w:val="003A3830"/>
    <w:rsid w:val="003A7BC3"/>
    <w:rsid w:val="003D1DE1"/>
    <w:rsid w:val="003F2312"/>
    <w:rsid w:val="0042101F"/>
    <w:rsid w:val="00446E42"/>
    <w:rsid w:val="004529DA"/>
    <w:rsid w:val="00452D76"/>
    <w:rsid w:val="004608CD"/>
    <w:rsid w:val="004619B6"/>
    <w:rsid w:val="004744B1"/>
    <w:rsid w:val="004936AF"/>
    <w:rsid w:val="004C7346"/>
    <w:rsid w:val="004D0D46"/>
    <w:rsid w:val="004D1619"/>
    <w:rsid w:val="004E2D81"/>
    <w:rsid w:val="004E7415"/>
    <w:rsid w:val="00521BCD"/>
    <w:rsid w:val="005261A9"/>
    <w:rsid w:val="005304A8"/>
    <w:rsid w:val="00533FB0"/>
    <w:rsid w:val="00544729"/>
    <w:rsid w:val="0054549F"/>
    <w:rsid w:val="0057177D"/>
    <w:rsid w:val="00591AD5"/>
    <w:rsid w:val="005972E3"/>
    <w:rsid w:val="005B11B6"/>
    <w:rsid w:val="005B3AC4"/>
    <w:rsid w:val="005B6F0D"/>
    <w:rsid w:val="005C4846"/>
    <w:rsid w:val="005D020C"/>
    <w:rsid w:val="005D0C6A"/>
    <w:rsid w:val="005D2516"/>
    <w:rsid w:val="005E2827"/>
    <w:rsid w:val="005F2E98"/>
    <w:rsid w:val="005F469D"/>
    <w:rsid w:val="00601526"/>
    <w:rsid w:val="00625D93"/>
    <w:rsid w:val="00651077"/>
    <w:rsid w:val="00665AF8"/>
    <w:rsid w:val="006859B0"/>
    <w:rsid w:val="006A4ADA"/>
    <w:rsid w:val="006D502A"/>
    <w:rsid w:val="007721F0"/>
    <w:rsid w:val="0079276E"/>
    <w:rsid w:val="007B4F8D"/>
    <w:rsid w:val="007B6F11"/>
    <w:rsid w:val="007E2D34"/>
    <w:rsid w:val="007F1724"/>
    <w:rsid w:val="00807CCD"/>
    <w:rsid w:val="0081060F"/>
    <w:rsid w:val="00822782"/>
    <w:rsid w:val="00823EF3"/>
    <w:rsid w:val="00844C12"/>
    <w:rsid w:val="00847039"/>
    <w:rsid w:val="00851458"/>
    <w:rsid w:val="008A73FE"/>
    <w:rsid w:val="008D2D2E"/>
    <w:rsid w:val="008E2628"/>
    <w:rsid w:val="00903BA3"/>
    <w:rsid w:val="00930B38"/>
    <w:rsid w:val="00936712"/>
    <w:rsid w:val="00936E45"/>
    <w:rsid w:val="00941377"/>
    <w:rsid w:val="00965C5D"/>
    <w:rsid w:val="009847F5"/>
    <w:rsid w:val="00992DBA"/>
    <w:rsid w:val="009A0D22"/>
    <w:rsid w:val="009C0C96"/>
    <w:rsid w:val="009F56A7"/>
    <w:rsid w:val="00A10A83"/>
    <w:rsid w:val="00A124A0"/>
    <w:rsid w:val="00A1486F"/>
    <w:rsid w:val="00A30EA6"/>
    <w:rsid w:val="00A440C0"/>
    <w:rsid w:val="00A84CCB"/>
    <w:rsid w:val="00A86D23"/>
    <w:rsid w:val="00AE48FE"/>
    <w:rsid w:val="00AF1D5B"/>
    <w:rsid w:val="00B02E79"/>
    <w:rsid w:val="00B37451"/>
    <w:rsid w:val="00B46AF7"/>
    <w:rsid w:val="00B55B58"/>
    <w:rsid w:val="00B5767A"/>
    <w:rsid w:val="00B90BFA"/>
    <w:rsid w:val="00BA40CB"/>
    <w:rsid w:val="00BE0E4F"/>
    <w:rsid w:val="00C220A3"/>
    <w:rsid w:val="00C41844"/>
    <w:rsid w:val="00C57944"/>
    <w:rsid w:val="00C66322"/>
    <w:rsid w:val="00C67312"/>
    <w:rsid w:val="00C7451D"/>
    <w:rsid w:val="00CD5E65"/>
    <w:rsid w:val="00CE16E3"/>
    <w:rsid w:val="00CE1BE6"/>
    <w:rsid w:val="00D10C52"/>
    <w:rsid w:val="00D23975"/>
    <w:rsid w:val="00D56BBE"/>
    <w:rsid w:val="00D96935"/>
    <w:rsid w:val="00DA2090"/>
    <w:rsid w:val="00DC5BB5"/>
    <w:rsid w:val="00DD50D6"/>
    <w:rsid w:val="00E05336"/>
    <w:rsid w:val="00E669F0"/>
    <w:rsid w:val="00ED33A5"/>
    <w:rsid w:val="00EE6173"/>
    <w:rsid w:val="00EF2647"/>
    <w:rsid w:val="00EF5CF0"/>
    <w:rsid w:val="00F043B7"/>
    <w:rsid w:val="00F22CF7"/>
    <w:rsid w:val="00F2464C"/>
    <w:rsid w:val="00F25DA3"/>
    <w:rsid w:val="00F261BB"/>
    <w:rsid w:val="00F50BDF"/>
    <w:rsid w:val="00F519C0"/>
    <w:rsid w:val="00F542FC"/>
    <w:rsid w:val="00F7722A"/>
    <w:rsid w:val="00FA26B1"/>
    <w:rsid w:val="00FB0C0A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A77AD4A"/>
  <w15:docId w15:val="{B6A48E34-CE27-154D-9C4D-1A2AE94A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sid w:val="00290741"/>
    <w:rPr>
      <w:color w:val="5770BE" w:themeColor="hyperlink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 w:themeColor="text1"/>
      <w:sz w:val="16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basedOn w:val="Corpsdetexte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basedOn w:val="Titre1Car"/>
    <w:link w:val="Signat"/>
    <w:rsid w:val="00F25DA3"/>
    <w:rPr>
      <w:rFonts w:ascii="Arial" w:eastAsia="Arial" w:hAnsi="Arial" w:cs="Arial"/>
      <w:b/>
      <w:bCs/>
      <w:color w:val="000000" w:themeColor="text1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941377"/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table" w:styleId="Grilledutableau">
    <w:name w:val="Table Grid"/>
    <w:basedOn w:val="TableauNormal"/>
    <w:uiPriority w:val="3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basedOn w:val="Policepardfaut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basedOn w:val="Policepardfaut"/>
    <w:uiPriority w:val="32"/>
    <w:rsid w:val="005972E3"/>
    <w:rPr>
      <w:b/>
      <w:bCs/>
      <w:smallCaps/>
      <w:color w:val="466964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7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basedOn w:val="En-tte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  <w:rPr>
      <w:lang w:val="fr-FR"/>
    </w:rPr>
  </w:style>
  <w:style w:type="character" w:customStyle="1" w:styleId="IntituleDirecteurCar">
    <w:name w:val="Intitule Directeur Car"/>
    <w:basedOn w:val="Corpsdetexte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basedOn w:val="Titre1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basedOn w:val="Policepardfaut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theme="minorBidi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261828"/>
    <w:rPr>
      <w:color w:val="605E5C"/>
      <w:shd w:val="clear" w:color="auto" w:fill="E1DFDD"/>
    </w:rPr>
  </w:style>
  <w:style w:type="paragraph" w:customStyle="1" w:styleId="Sansinterligne1">
    <w:name w:val="Sans interligne1"/>
    <w:rsid w:val="00A86D23"/>
    <w:pPr>
      <w:widowControl/>
      <w:suppressAutoHyphens/>
      <w:autoSpaceDE/>
      <w:autoSpaceDN/>
    </w:pPr>
    <w:rPr>
      <w:rFonts w:ascii="Times New Roman" w:eastAsia="MS Mincho" w:hAnsi="Times New Roman" w:cs="Times New Roman"/>
      <w:sz w:val="24"/>
      <w:szCs w:val="24"/>
      <w:lang w:val="fr-FR" w:eastAsia="ar-SA"/>
    </w:rPr>
  </w:style>
  <w:style w:type="paragraph" w:customStyle="1" w:styleId="Paragraphedeliste1">
    <w:name w:val="Paragraphe de liste1"/>
    <w:basedOn w:val="Normal"/>
    <w:rsid w:val="00A86D23"/>
    <w:pPr>
      <w:widowControl/>
      <w:suppressAutoHyphens/>
      <w:autoSpaceDE/>
      <w:autoSpaceDN/>
      <w:ind w:left="708"/>
    </w:pPr>
    <w:rPr>
      <w:rFonts w:ascii="Times New Roman" w:eastAsia="MS Mincho" w:hAnsi="Times New Roman" w:cs="Times New Roman"/>
      <w:sz w:val="24"/>
      <w:szCs w:val="24"/>
      <w:lang w:val="fr-FR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0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03EBF6-DFBB-476D-9612-B7FC371EBAD7}">
  <ds:schemaRefs>
    <ds:schemaRef ds:uri="http://purl.org/dc/terms/"/>
    <ds:schemaRef ds:uri="2c7ddd52-0a06-43b1-a35c-dcb15ea2e3f4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05F927-37FF-47F6-83A2-636AE914C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206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Pierre-Marie Giard</cp:lastModifiedBy>
  <cp:revision>6</cp:revision>
  <cp:lastPrinted>2026-06-03T14:50:00Z</cp:lastPrinted>
  <dcterms:created xsi:type="dcterms:W3CDTF">2026-06-03T08:19:00Z</dcterms:created>
  <dcterms:modified xsi:type="dcterms:W3CDTF">2026-08-25T13:03:00Z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